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6C8E9" w14:textId="443CB515" w:rsidR="00383E55" w:rsidRPr="00FE2818" w:rsidRDefault="00FE2818" w:rsidP="00FE2818">
      <w:pPr>
        <w:spacing w:before="60"/>
        <w:ind w:left="1740" w:right="3974"/>
        <w:jc w:val="center"/>
        <w:rPr>
          <w:rFonts w:asciiTheme="minorHAnsi" w:eastAsia="Arial" w:hAnsiTheme="minorHAnsi" w:cstheme="minorHAnsi"/>
          <w:b/>
          <w:bCs/>
          <w:spacing w:val="-2"/>
          <w:sz w:val="24"/>
          <w:szCs w:val="24"/>
        </w:rPr>
      </w:pPr>
      <w:r w:rsidRPr="00FE2818">
        <w:rPr>
          <w:rFonts w:asciiTheme="minorHAnsi" w:eastAsia="Arial" w:hAnsiTheme="minorHAnsi" w:cstheme="minorHAnsi"/>
          <w:b/>
          <w:bCs/>
          <w:spacing w:val="-2"/>
          <w:sz w:val="24"/>
          <w:szCs w:val="24"/>
        </w:rPr>
        <w:t>Graphi</w:t>
      </w:r>
      <w:r w:rsidRPr="00FE2818">
        <w:rPr>
          <w:rFonts w:asciiTheme="minorHAnsi" w:eastAsia="Arial" w:hAnsiTheme="minorHAnsi" w:cstheme="minorHAnsi"/>
          <w:b/>
          <w:bCs/>
          <w:sz w:val="24"/>
          <w:szCs w:val="24"/>
        </w:rPr>
        <w:t>c</w:t>
      </w:r>
      <w:r w:rsidRPr="00FE2818">
        <w:rPr>
          <w:rFonts w:asciiTheme="minorHAnsi" w:eastAsia="Arial" w:hAnsiTheme="minorHAnsi" w:cstheme="minorHAnsi"/>
          <w:b/>
          <w:bCs/>
          <w:spacing w:val="-3"/>
          <w:sz w:val="24"/>
          <w:szCs w:val="24"/>
        </w:rPr>
        <w:t xml:space="preserve"> </w:t>
      </w:r>
      <w:r w:rsidRPr="00FE2818">
        <w:rPr>
          <w:rFonts w:asciiTheme="minorHAnsi" w:eastAsia="Arial" w:hAnsiTheme="minorHAnsi" w:cstheme="minorHAnsi"/>
          <w:b/>
          <w:bCs/>
          <w:spacing w:val="-2"/>
          <w:sz w:val="24"/>
          <w:szCs w:val="24"/>
        </w:rPr>
        <w:t>Designe</w:t>
      </w:r>
      <w:r w:rsidRPr="00FE2818">
        <w:rPr>
          <w:rFonts w:asciiTheme="minorHAnsi" w:eastAsia="Arial" w:hAnsiTheme="minorHAnsi" w:cstheme="minorHAnsi"/>
          <w:b/>
          <w:bCs/>
          <w:sz w:val="24"/>
          <w:szCs w:val="24"/>
        </w:rPr>
        <w:t xml:space="preserve">r </w:t>
      </w:r>
      <w:r w:rsidRPr="00FE2818">
        <w:rPr>
          <w:rFonts w:asciiTheme="minorHAnsi" w:eastAsia="Arial" w:hAnsiTheme="minorHAnsi" w:cstheme="minorHAnsi"/>
          <w:b/>
          <w:bCs/>
          <w:spacing w:val="83"/>
          <w:sz w:val="24"/>
          <w:szCs w:val="24"/>
        </w:rPr>
        <w:t xml:space="preserve"> </w:t>
      </w:r>
      <w:r w:rsidRPr="00FE2818">
        <w:rPr>
          <w:rFonts w:asciiTheme="minorHAnsi" w:eastAsia="Arial" w:hAnsiTheme="minorHAnsi" w:cstheme="minorHAnsi"/>
          <w:b/>
          <w:bCs/>
          <w:spacing w:val="-2"/>
          <w:sz w:val="24"/>
          <w:szCs w:val="24"/>
        </w:rPr>
        <w:t>CV</w:t>
      </w:r>
    </w:p>
    <w:p w14:paraId="01F8D4E1" w14:textId="4DF828A9" w:rsidR="00FE2818" w:rsidRPr="00FE2818" w:rsidRDefault="00FE2818" w:rsidP="00FE2818">
      <w:pPr>
        <w:spacing w:before="60"/>
        <w:ind w:right="3974" w:firstLine="579"/>
        <w:rPr>
          <w:rFonts w:asciiTheme="minorHAnsi" w:hAnsiTheme="minorHAnsi" w:cstheme="minorHAnsi"/>
          <w:sz w:val="22"/>
          <w:szCs w:val="22"/>
        </w:rPr>
      </w:pPr>
      <w:r w:rsidRPr="00FE2818">
        <w:rPr>
          <w:rFonts w:asciiTheme="minorHAnsi" w:hAnsiTheme="minorHAnsi" w:cstheme="minorHAnsi"/>
          <w:sz w:val="22"/>
          <w:szCs w:val="22"/>
        </w:rPr>
        <w:t>Allen Singleton</w:t>
      </w:r>
    </w:p>
    <w:p w14:paraId="431F062B" w14:textId="77777777" w:rsidR="00FE2818" w:rsidRPr="00FE2818" w:rsidRDefault="00FE2818" w:rsidP="00FE2818">
      <w:pPr>
        <w:ind w:left="579" w:right="2699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b/>
          <w:spacing w:val="-2"/>
          <w:sz w:val="22"/>
          <w:szCs w:val="22"/>
        </w:rPr>
        <w:t>Contac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 xml:space="preserve">t  </w:t>
      </w:r>
      <w:r w:rsidRPr="00FE2818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FE2818">
        <w:rPr>
          <w:rFonts w:asciiTheme="minorHAnsi" w:eastAsia="Arial" w:hAnsiTheme="minorHAnsi" w:cstheme="minorHAnsi"/>
          <w:sz w:val="22"/>
          <w:szCs w:val="22"/>
        </w:rPr>
        <w:t>7</w:t>
      </w:r>
      <w:r w:rsidRPr="00FE28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Clarendo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Villas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Hove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Eas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Sussex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BN</w:t>
      </w:r>
      <w:r w:rsidRPr="00FE2818">
        <w:rPr>
          <w:rFonts w:asciiTheme="minorHAnsi" w:eastAsia="Arial" w:hAnsiTheme="minorHAnsi" w:cstheme="minorHAnsi"/>
          <w:sz w:val="22"/>
          <w:szCs w:val="22"/>
        </w:rPr>
        <w:t>3</w:t>
      </w:r>
      <w:r w:rsidRPr="00FE28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3RE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England</w:t>
      </w:r>
    </w:p>
    <w:p w14:paraId="7E5B9367" w14:textId="34873C3F" w:rsidR="00383E55" w:rsidRPr="00FE2818" w:rsidRDefault="00FE2818" w:rsidP="00FE2818">
      <w:pPr>
        <w:ind w:left="579" w:right="2699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Telephon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1"/>
          <w:sz w:val="22"/>
          <w:szCs w:val="22"/>
        </w:rPr>
        <w:t>+4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FE2818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1"/>
          <w:sz w:val="22"/>
          <w:szCs w:val="22"/>
        </w:rPr>
        <w:t>(0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)</w:t>
      </w:r>
      <w:r w:rsidRPr="00FE2818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1"/>
          <w:sz w:val="22"/>
          <w:szCs w:val="22"/>
        </w:rPr>
        <w:t>127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3</w:t>
      </w:r>
      <w:r w:rsidRPr="00FE2818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1"/>
          <w:sz w:val="22"/>
          <w:szCs w:val="22"/>
        </w:rPr>
        <w:t>38875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 xml:space="preserve">1  </w:t>
      </w:r>
      <w:r w:rsidRPr="00FE2818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Mobile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1"/>
          <w:sz w:val="22"/>
          <w:szCs w:val="22"/>
        </w:rPr>
        <w:t>+4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FE2818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1"/>
          <w:sz w:val="22"/>
          <w:szCs w:val="22"/>
        </w:rPr>
        <w:t>(0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)</w:t>
      </w:r>
      <w:r w:rsidRPr="00FE2818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1"/>
          <w:sz w:val="22"/>
          <w:szCs w:val="22"/>
        </w:rPr>
        <w:t>781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FE2818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1"/>
          <w:sz w:val="22"/>
          <w:szCs w:val="22"/>
        </w:rPr>
        <w:t>036415</w:t>
      </w:r>
    </w:p>
    <w:p w14:paraId="1A32D3ED" w14:textId="77777777" w:rsidR="00383E55" w:rsidRPr="00FE2818" w:rsidRDefault="00383E55" w:rsidP="00FE281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AF8E82A" w14:textId="77777777" w:rsidR="00383E55" w:rsidRPr="00FE2818" w:rsidRDefault="00FE2818" w:rsidP="00FE2818">
      <w:pPr>
        <w:tabs>
          <w:tab w:val="left" w:pos="1720"/>
        </w:tabs>
        <w:ind w:left="1720" w:right="73" w:hanging="9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>Profil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ab/>
      </w:r>
      <w:r w:rsidRPr="00FE2818">
        <w:rPr>
          <w:rFonts w:asciiTheme="minorHAnsi" w:eastAsia="Arial" w:hAnsiTheme="minorHAnsi" w:cstheme="minorHAnsi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z w:val="22"/>
          <w:szCs w:val="22"/>
        </w:rPr>
        <w:t>m</w:t>
      </w:r>
      <w:r w:rsidRPr="00FE281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freelanc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graphi</w:t>
      </w:r>
      <w:r w:rsidRPr="00FE2818">
        <w:rPr>
          <w:rFonts w:asciiTheme="minorHAnsi" w:eastAsia="Arial" w:hAnsiTheme="minorHAnsi" w:cstheme="minorHAnsi"/>
          <w:sz w:val="22"/>
          <w:szCs w:val="22"/>
        </w:rPr>
        <w:t>c</w:t>
      </w:r>
      <w:r w:rsidRPr="00FE281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designe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we</w:t>
      </w:r>
      <w:r w:rsidRPr="00FE2818">
        <w:rPr>
          <w:rFonts w:asciiTheme="minorHAnsi" w:eastAsia="Arial" w:hAnsiTheme="minorHAnsi" w:cstheme="minorHAnsi"/>
          <w:sz w:val="22"/>
          <w:szCs w:val="22"/>
        </w:rPr>
        <w:t>b</w:t>
      </w:r>
      <w:r w:rsidRPr="00FE281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print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wit</w:t>
      </w:r>
      <w:r w:rsidRPr="00FE2818">
        <w:rPr>
          <w:rFonts w:asciiTheme="minorHAnsi" w:eastAsia="Arial" w:hAnsiTheme="minorHAnsi" w:cstheme="minorHAnsi"/>
          <w:sz w:val="22"/>
          <w:szCs w:val="22"/>
        </w:rPr>
        <w:t>h</w:t>
      </w:r>
      <w:r w:rsidRPr="00FE281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clien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lis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portfolio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focuse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arts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music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fil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communit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work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. I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m a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dedicate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advocat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clean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accessibl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desig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hav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shar</w:t>
      </w:r>
      <w:r w:rsidRPr="00FE2818">
        <w:rPr>
          <w:rFonts w:asciiTheme="minorHAnsi" w:eastAsia="Arial" w:hAnsiTheme="minorHAnsi" w:cstheme="minorHAnsi"/>
          <w:sz w:val="22"/>
          <w:szCs w:val="22"/>
        </w:rPr>
        <w:t>p</w:t>
      </w:r>
      <w:r w:rsidRPr="00FE281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attentio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detail</w:t>
      </w:r>
      <w:r w:rsidRPr="00FE2818">
        <w:rPr>
          <w:rFonts w:asciiTheme="minorHAnsi" w:eastAsia="Arial" w:hAnsiTheme="minorHAnsi" w:cstheme="minorHAnsi"/>
          <w:sz w:val="22"/>
          <w:szCs w:val="22"/>
        </w:rPr>
        <w:t>.</w:t>
      </w:r>
      <w:r w:rsidRPr="00FE28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Bein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sel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f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-employe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(sinc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Novembe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1999</w:t>
      </w:r>
      <w:r w:rsidRPr="00FE2818">
        <w:rPr>
          <w:rFonts w:asciiTheme="minorHAnsi" w:eastAsia="Arial" w:hAnsiTheme="minorHAnsi" w:cstheme="minorHAnsi"/>
          <w:sz w:val="22"/>
          <w:szCs w:val="22"/>
        </w:rPr>
        <w:t>)</w:t>
      </w:r>
      <w:r w:rsidRPr="00FE281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hav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stron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managemen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E28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communicatio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E28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skills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kee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awar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>f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rr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we</w:t>
      </w:r>
      <w:r w:rsidRPr="00FE2818">
        <w:rPr>
          <w:rFonts w:asciiTheme="minorHAnsi" w:eastAsia="Arial" w:hAnsiTheme="minorHAnsi" w:cstheme="minorHAnsi"/>
          <w:sz w:val="22"/>
          <w:szCs w:val="22"/>
        </w:rPr>
        <w:t>b</w:t>
      </w:r>
      <w:r w:rsidRPr="00FE281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prin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technologie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ends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z w:val="22"/>
          <w:szCs w:val="22"/>
        </w:rPr>
        <w:t>m</w:t>
      </w:r>
      <w:r w:rsidRPr="00FE281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diligent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Interne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researcher</w:t>
      </w:r>
      <w:r w:rsidRPr="00FE2818">
        <w:rPr>
          <w:rFonts w:asciiTheme="minorHAnsi" w:eastAsia="Arial" w:hAnsiTheme="minorHAnsi" w:cstheme="minorHAnsi"/>
          <w:sz w:val="22"/>
          <w:szCs w:val="22"/>
        </w:rPr>
        <w:t>.</w:t>
      </w:r>
      <w:r w:rsidRPr="00FE28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hav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passio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typography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havin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designe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numbe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of </w:t>
      </w:r>
      <w:r w:rsidRPr="00FE2818">
        <w:rPr>
          <w:rFonts w:asciiTheme="minorHAnsi" w:eastAsia="Arial" w:hAnsiTheme="minorHAnsi" w:cstheme="minorHAnsi"/>
          <w:sz w:val="22"/>
          <w:szCs w:val="22"/>
        </w:rPr>
        <w:t>my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own</w:t>
      </w:r>
      <w:r w:rsidRPr="00FE281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fonts.</w:t>
      </w:r>
      <w:r w:rsidRPr="00FE281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Panorami</w:t>
      </w:r>
      <w:r w:rsidRPr="00FE2818">
        <w:rPr>
          <w:rFonts w:asciiTheme="minorHAnsi" w:eastAsia="Arial" w:hAnsiTheme="minorHAnsi" w:cstheme="minorHAnsi"/>
          <w:sz w:val="22"/>
          <w:szCs w:val="22"/>
        </w:rPr>
        <w:t>c</w:t>
      </w:r>
      <w:r w:rsidRPr="00FE2818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photograph</w:t>
      </w:r>
      <w:r w:rsidRPr="00FE2818">
        <w:rPr>
          <w:rFonts w:asciiTheme="minorHAnsi" w:eastAsia="Arial" w:hAnsiTheme="minorHAnsi" w:cstheme="minorHAnsi"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5"/>
          <w:sz w:val="22"/>
          <w:szCs w:val="22"/>
        </w:rPr>
        <w:t>activit</w:t>
      </w:r>
      <w:r w:rsidRPr="00FE2818">
        <w:rPr>
          <w:rFonts w:asciiTheme="minorHAnsi" w:eastAsia="Arial" w:hAnsiTheme="minorHAnsi" w:cstheme="minorHAnsi"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>tha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alway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bee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hobby,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whic</w:t>
      </w:r>
      <w:r w:rsidRPr="00FE2818">
        <w:rPr>
          <w:rFonts w:asciiTheme="minorHAnsi" w:eastAsia="Arial" w:hAnsiTheme="minorHAnsi" w:cstheme="minorHAnsi"/>
          <w:sz w:val="22"/>
          <w:szCs w:val="22"/>
        </w:rPr>
        <w:t>h</w:t>
      </w:r>
      <w:r w:rsidRPr="00FE28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z w:val="22"/>
          <w:szCs w:val="22"/>
        </w:rPr>
        <w:t>m</w:t>
      </w:r>
      <w:r w:rsidRPr="00FE28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E2818">
        <w:rPr>
          <w:rFonts w:asciiTheme="minorHAnsi" w:eastAsia="Arial" w:hAnsiTheme="minorHAnsi" w:cstheme="minorHAnsi"/>
          <w:sz w:val="22"/>
          <w:szCs w:val="22"/>
        </w:rPr>
        <w:t>w</w:t>
      </w:r>
      <w:r w:rsidRPr="00FE28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bringin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int</w:t>
      </w:r>
      <w:r w:rsidRPr="00FE2818">
        <w:rPr>
          <w:rFonts w:asciiTheme="minorHAnsi" w:eastAsia="Arial" w:hAnsiTheme="minorHAnsi" w:cstheme="minorHAnsi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E2818">
        <w:rPr>
          <w:rFonts w:asciiTheme="minorHAnsi" w:eastAsia="Arial" w:hAnsiTheme="minorHAnsi" w:cstheme="minorHAnsi"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professiona</w:t>
      </w:r>
      <w:r w:rsidRPr="00FE2818">
        <w:rPr>
          <w:rFonts w:asciiTheme="minorHAnsi" w:eastAsia="Arial" w:hAnsiTheme="minorHAnsi" w:cstheme="minorHAnsi"/>
          <w:sz w:val="22"/>
          <w:szCs w:val="22"/>
        </w:rPr>
        <w:t>l</w:t>
      </w:r>
      <w:r w:rsidRPr="00FE28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work.</w:t>
      </w:r>
    </w:p>
    <w:p w14:paraId="29EF6E86" w14:textId="77777777" w:rsidR="00383E55" w:rsidRPr="00FE2818" w:rsidRDefault="00383E55" w:rsidP="00FE281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16FC74C" w14:textId="77777777" w:rsidR="00383E55" w:rsidRPr="00FE2818" w:rsidRDefault="00FE2818" w:rsidP="00FE2818">
      <w:pPr>
        <w:ind w:left="1960" w:right="78" w:hanging="1340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b/>
          <w:spacing w:val="12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b/>
          <w:spacing w:val="-3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>Skill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 xml:space="preserve">s  </w:t>
      </w:r>
      <w:r w:rsidRPr="00FE2818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FE281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>Exper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E2818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>knowledg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E2818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3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f  </w:t>
      </w:r>
      <w:r w:rsidRPr="00FE2818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>Photoshop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2818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>Illustrator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2818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1"/>
          <w:sz w:val="22"/>
          <w:szCs w:val="22"/>
        </w:rPr>
        <w:t>Flash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FE28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ActionScript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28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BBEdit, JavaScript,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CSS,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X/HTML,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Dreamweaver,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InDesign,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QuarkXPress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and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Acrobat</w:t>
      </w:r>
    </w:p>
    <w:p w14:paraId="183D866E" w14:textId="77777777" w:rsidR="00383E55" w:rsidRPr="00FE2818" w:rsidRDefault="00FE2818" w:rsidP="00FE2818">
      <w:pPr>
        <w:spacing w:before="60"/>
        <w:ind w:left="1720" w:right="82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FE281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Advance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abilitie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ColorSync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ImageReady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Microsof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Offic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FontLab</w:t>
      </w:r>
    </w:p>
    <w:p w14:paraId="0B5AD8F2" w14:textId="77777777" w:rsidR="00383E55" w:rsidRPr="00FE2818" w:rsidRDefault="00FE2818" w:rsidP="00FE2818">
      <w:pPr>
        <w:spacing w:before="84"/>
        <w:ind w:left="1720" w:right="186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FE281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workin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knowledg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>f</w:t>
      </w:r>
      <w:r w:rsidRPr="00FE28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Fireworks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FreeHan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CorelDraw</w:t>
      </w:r>
    </w:p>
    <w:p w14:paraId="37416B1F" w14:textId="77777777" w:rsidR="00383E55" w:rsidRPr="00FE2818" w:rsidRDefault="00FE2818" w:rsidP="00FE2818">
      <w:pPr>
        <w:spacing w:before="84"/>
        <w:ind w:left="1720" w:right="37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FE281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z w:val="22"/>
          <w:szCs w:val="22"/>
        </w:rPr>
        <w:t>m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equall</w:t>
      </w:r>
      <w:r w:rsidRPr="00FE2818">
        <w:rPr>
          <w:rFonts w:asciiTheme="minorHAnsi" w:eastAsia="Arial" w:hAnsiTheme="minorHAnsi" w:cstheme="minorHAnsi"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hom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usin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FE2818">
        <w:rPr>
          <w:rFonts w:asciiTheme="minorHAnsi" w:eastAsia="Arial" w:hAnsiTheme="minorHAnsi" w:cstheme="minorHAnsi"/>
          <w:sz w:val="22"/>
          <w:szCs w:val="22"/>
        </w:rPr>
        <w:t>c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Windows</w:t>
      </w:r>
    </w:p>
    <w:p w14:paraId="63B7485F" w14:textId="77777777" w:rsidR="00383E55" w:rsidRPr="00FE2818" w:rsidRDefault="00FE2818" w:rsidP="00FE2818">
      <w:pPr>
        <w:spacing w:before="84"/>
        <w:ind w:left="1960" w:right="77" w:hanging="240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sz w:val="22"/>
          <w:szCs w:val="22"/>
        </w:rPr>
        <w:t xml:space="preserve">• </w:t>
      </w:r>
      <w:r w:rsidRPr="00FE281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Expertis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graphi</w:t>
      </w:r>
      <w:r w:rsidRPr="00FE2818">
        <w:rPr>
          <w:rFonts w:asciiTheme="minorHAnsi" w:eastAsia="Arial" w:hAnsiTheme="minorHAnsi" w:cstheme="minorHAnsi"/>
          <w:sz w:val="22"/>
          <w:szCs w:val="22"/>
        </w:rPr>
        <w:t>c</w:t>
      </w:r>
      <w:r w:rsidRPr="00FE281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design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programming</w:t>
      </w:r>
      <w:r w:rsidRPr="00FE2818">
        <w:rPr>
          <w:rFonts w:asciiTheme="minorHAnsi" w:eastAsia="Arial" w:hAnsiTheme="minorHAnsi" w:cstheme="minorHAnsi"/>
          <w:sz w:val="22"/>
          <w:szCs w:val="22"/>
        </w:rPr>
        <w:t>,  typography,</w:t>
      </w:r>
      <w:r w:rsidRPr="00FE28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panorami</w:t>
      </w:r>
      <w:r w:rsidRPr="00FE2818">
        <w:rPr>
          <w:rFonts w:asciiTheme="minorHAnsi" w:eastAsia="Arial" w:hAnsiTheme="minorHAnsi" w:cstheme="minorHAnsi"/>
          <w:sz w:val="22"/>
          <w:szCs w:val="22"/>
        </w:rPr>
        <w:t>c</w:t>
      </w:r>
      <w:r w:rsidRPr="00FE2818">
        <w:rPr>
          <w:rFonts w:asciiTheme="minorHAnsi" w:eastAsia="Arial" w:hAnsiTheme="minorHAnsi" w:cstheme="minorHAnsi"/>
          <w:spacing w:val="6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photography, compute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operatin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system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networks</w:t>
      </w:r>
    </w:p>
    <w:p w14:paraId="096042A0" w14:textId="77777777" w:rsidR="00383E55" w:rsidRPr="00FE2818" w:rsidRDefault="00383E55" w:rsidP="00FE281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CE8ACFF" w14:textId="77777777" w:rsidR="00383E55" w:rsidRPr="00FE2818" w:rsidRDefault="00FE2818" w:rsidP="00FE2818">
      <w:pPr>
        <w:tabs>
          <w:tab w:val="left" w:pos="1720"/>
        </w:tabs>
        <w:ind w:left="1720" w:right="74" w:hanging="100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b/>
          <w:spacing w:val="-3"/>
          <w:sz w:val="22"/>
          <w:szCs w:val="22"/>
        </w:rPr>
        <w:t>Client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ab/>
      </w:r>
      <w:r w:rsidRPr="00FE2818">
        <w:rPr>
          <w:rFonts w:asciiTheme="minorHAnsi" w:eastAsia="Arial" w:hAnsiTheme="minorHAnsi" w:cstheme="minorHAnsi"/>
          <w:sz w:val="22"/>
          <w:szCs w:val="22"/>
        </w:rPr>
        <w:t>V&amp;A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Photography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Gallery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and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Cleveland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Museum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(fo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Cognitiv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Applications)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Manic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Stree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Preacher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(fo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Kleber)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Oxfor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Universit</w:t>
      </w:r>
      <w:r w:rsidRPr="00FE2818">
        <w:rPr>
          <w:rFonts w:asciiTheme="minorHAnsi" w:eastAsia="Arial" w:hAnsiTheme="minorHAnsi" w:cstheme="minorHAnsi"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Press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Tunbridg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Well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s 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Borough </w:t>
      </w:r>
      <w:r w:rsidRPr="00FE2818">
        <w:rPr>
          <w:rFonts w:asciiTheme="minorHAnsi" w:eastAsia="Arial" w:hAnsiTheme="minorHAnsi" w:cstheme="minorHAnsi"/>
          <w:sz w:val="22"/>
          <w:szCs w:val="22"/>
        </w:rPr>
        <w:t>Council, University of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Sussex,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Zap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Art,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MeCCSA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(Media,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Communications</w:t>
      </w:r>
      <w:r w:rsidRPr="00FE28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&amp;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Cultural Studie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Association)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Coinslot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Freelanc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Store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Jackso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Low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E28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Marke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1"/>
          <w:sz w:val="22"/>
          <w:szCs w:val="22"/>
        </w:rPr>
        <w:t>(se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below)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Magneti</w:t>
      </w:r>
      <w:r w:rsidRPr="00FE2818">
        <w:rPr>
          <w:rFonts w:asciiTheme="minorHAnsi" w:eastAsia="Arial" w:hAnsiTheme="minorHAnsi" w:cstheme="minorHAnsi"/>
          <w:sz w:val="22"/>
          <w:szCs w:val="22"/>
        </w:rPr>
        <w:t>c</w:t>
      </w:r>
      <w:r w:rsidRPr="00FE2818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South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Frictio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Record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>(se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E281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below)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Komedi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FE281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Theatr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 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Radica</w:t>
      </w:r>
      <w:r w:rsidRPr="00FE2818">
        <w:rPr>
          <w:rFonts w:asciiTheme="minorHAnsi" w:eastAsia="Arial" w:hAnsiTheme="minorHAnsi" w:cstheme="minorHAnsi"/>
          <w:sz w:val="22"/>
          <w:szCs w:val="22"/>
        </w:rPr>
        <w:t>l</w:t>
      </w:r>
      <w:r w:rsidRPr="00FE281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Philosoph</w:t>
      </w:r>
      <w:r w:rsidRPr="00FE2818">
        <w:rPr>
          <w:rFonts w:asciiTheme="minorHAnsi" w:eastAsia="Arial" w:hAnsiTheme="minorHAnsi" w:cstheme="minorHAnsi"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magazine.</w:t>
      </w:r>
    </w:p>
    <w:p w14:paraId="1541874F" w14:textId="77777777" w:rsidR="00383E55" w:rsidRPr="00FE2818" w:rsidRDefault="00383E55" w:rsidP="00FE281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30D6035" w14:textId="67FBD0BA" w:rsidR="00383E55" w:rsidRPr="00FE2818" w:rsidRDefault="00FE2818" w:rsidP="00FE2818">
      <w:pPr>
        <w:ind w:left="100" w:firstLine="620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b/>
          <w:spacing w:val="-4"/>
          <w:sz w:val="22"/>
          <w:szCs w:val="22"/>
        </w:rPr>
        <w:t>Employmen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 xml:space="preserve">t  </w:t>
      </w:r>
      <w:r w:rsidRPr="00FE2818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b/>
          <w:spacing w:val="-4"/>
          <w:sz w:val="22"/>
          <w:szCs w:val="22"/>
        </w:rPr>
        <w:t>ra</w:t>
      </w:r>
      <w:r w:rsidRPr="00FE2818">
        <w:rPr>
          <w:rFonts w:asciiTheme="minorHAnsi" w:eastAsia="Arial" w:hAnsiTheme="minorHAnsi" w:cstheme="minorHAnsi"/>
          <w:b/>
          <w:spacing w:val="-2"/>
          <w:sz w:val="22"/>
          <w:szCs w:val="22"/>
        </w:rPr>
        <w:t>phi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E281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-2"/>
          <w:sz w:val="22"/>
          <w:szCs w:val="22"/>
        </w:rPr>
        <w:t>Designe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-2"/>
          <w:sz w:val="22"/>
          <w:szCs w:val="22"/>
        </w:rPr>
        <w:t>fo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-2"/>
          <w:sz w:val="22"/>
          <w:szCs w:val="22"/>
        </w:rPr>
        <w:t>we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FE281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-2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-2"/>
          <w:sz w:val="22"/>
          <w:szCs w:val="22"/>
        </w:rPr>
        <w:t>print</w:t>
      </w:r>
    </w:p>
    <w:p w14:paraId="1330ABFF" w14:textId="77777777" w:rsidR="00383E55" w:rsidRPr="00FE2818" w:rsidRDefault="00FE2818" w:rsidP="00FE2818">
      <w:pPr>
        <w:ind w:left="1720" w:right="374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b/>
          <w:spacing w:val="1"/>
          <w:sz w:val="22"/>
          <w:szCs w:val="22"/>
        </w:rPr>
        <w:t>Jackso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1"/>
          <w:sz w:val="22"/>
          <w:szCs w:val="22"/>
        </w:rPr>
        <w:t>Low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1"/>
          <w:sz w:val="22"/>
          <w:szCs w:val="22"/>
        </w:rPr>
        <w:t>Marketing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Lewes,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Jan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–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Apr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2001</w:t>
      </w:r>
    </w:p>
    <w:p w14:paraId="4D4307D7" w14:textId="77777777" w:rsidR="00383E55" w:rsidRPr="00FE2818" w:rsidRDefault="00FE2818" w:rsidP="00FE2818">
      <w:pPr>
        <w:spacing w:before="84"/>
        <w:ind w:left="1720" w:right="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Workin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thi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we</w:t>
      </w:r>
      <w:r w:rsidRPr="00FE2818">
        <w:rPr>
          <w:rFonts w:asciiTheme="minorHAnsi" w:eastAsia="Arial" w:hAnsiTheme="minorHAnsi" w:cstheme="minorHAnsi"/>
          <w:sz w:val="22"/>
          <w:szCs w:val="22"/>
        </w:rPr>
        <w:t>b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prin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desig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company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de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igne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main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taine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clients’ website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usin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Dreamweave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Flash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Thi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include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ra</w:t>
      </w:r>
      <w:r w:rsidRPr="00FE2818">
        <w:rPr>
          <w:rFonts w:asciiTheme="minorHAnsi" w:eastAsia="Arial" w:hAnsiTheme="minorHAnsi" w:cstheme="minorHAnsi"/>
          <w:sz w:val="22"/>
          <w:szCs w:val="22"/>
        </w:rPr>
        <w:t>w</w:t>
      </w:r>
      <w:r w:rsidRPr="00FE28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codin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>Flas</w:t>
      </w:r>
      <w:r w:rsidRPr="00FE2818">
        <w:rPr>
          <w:rFonts w:asciiTheme="minorHAnsi" w:eastAsia="Arial" w:hAnsiTheme="minorHAnsi" w:cstheme="minorHAnsi"/>
          <w:sz w:val="22"/>
          <w:szCs w:val="22"/>
        </w:rPr>
        <w:t>h ActionScript, JavaScript, CSS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and HTML.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was also</w:t>
      </w:r>
      <w:r w:rsidRPr="00FE28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re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ponsibl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redesignin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the company’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websit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bran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identity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producin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corporat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prin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brochure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usin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QuarkXPress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Photosho</w:t>
      </w:r>
      <w:r w:rsidRPr="00FE2818">
        <w:rPr>
          <w:rFonts w:asciiTheme="minorHAnsi" w:eastAsia="Arial" w:hAnsiTheme="minorHAnsi" w:cstheme="minorHAnsi"/>
          <w:sz w:val="22"/>
          <w:szCs w:val="22"/>
        </w:rPr>
        <w:t>p</w:t>
      </w:r>
      <w:r w:rsidRPr="00FE28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Illustrator.</w:t>
      </w:r>
    </w:p>
    <w:p w14:paraId="1F909168" w14:textId="77777777" w:rsidR="00383E55" w:rsidRPr="00FE2818" w:rsidRDefault="00383E55" w:rsidP="00FE281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8271581" w14:textId="77777777" w:rsidR="00383E55" w:rsidRPr="00FE2818" w:rsidRDefault="00FE2818" w:rsidP="00FE2818">
      <w:pPr>
        <w:ind w:left="1720" w:right="33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>Cherrybyte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>FD</w:t>
      </w:r>
      <w:r w:rsidRPr="00FE2818">
        <w:rPr>
          <w:rFonts w:asciiTheme="minorHAnsi" w:eastAsia="Arial" w:hAnsiTheme="minorHAnsi" w:cstheme="minorHAnsi"/>
          <w:sz w:val="22"/>
          <w:szCs w:val="22"/>
        </w:rPr>
        <w:t>M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>Grou</w:t>
      </w:r>
      <w:r w:rsidRPr="00FE2818">
        <w:rPr>
          <w:rFonts w:asciiTheme="minorHAnsi" w:eastAsia="Arial" w:hAnsiTheme="minorHAnsi" w:cstheme="minorHAnsi"/>
          <w:sz w:val="22"/>
          <w:szCs w:val="22"/>
        </w:rPr>
        <w:t>p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>Plc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>Brighton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>Sep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–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>Oc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>2000</w:t>
      </w:r>
    </w:p>
    <w:p w14:paraId="5E70BDB8" w14:textId="77777777" w:rsidR="00383E55" w:rsidRPr="00FE2818" w:rsidRDefault="00FE2818" w:rsidP="00FE2818">
      <w:pPr>
        <w:spacing w:before="84"/>
        <w:ind w:left="1720" w:right="7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Havin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completin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th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We</w:t>
      </w:r>
      <w:r w:rsidRPr="00FE2818">
        <w:rPr>
          <w:rFonts w:asciiTheme="minorHAnsi" w:eastAsia="Arial" w:hAnsiTheme="minorHAnsi" w:cstheme="minorHAnsi"/>
          <w:sz w:val="22"/>
          <w:szCs w:val="22"/>
        </w:rPr>
        <w:t>b</w:t>
      </w:r>
      <w:r w:rsidRPr="00FE2818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Desig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cours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>FD</w:t>
      </w:r>
      <w:r w:rsidRPr="00FE2818">
        <w:rPr>
          <w:rFonts w:asciiTheme="minorHAnsi" w:eastAsia="Arial" w:hAnsiTheme="minorHAnsi" w:cstheme="minorHAnsi"/>
          <w:sz w:val="22"/>
          <w:szCs w:val="22"/>
        </w:rPr>
        <w:t>M</w:t>
      </w:r>
      <w:r w:rsidRPr="00FE28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(se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below)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wa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ho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wor</w:t>
      </w:r>
      <w:r w:rsidRPr="00FE2818">
        <w:rPr>
          <w:rFonts w:asciiTheme="minorHAnsi" w:eastAsia="Arial" w:hAnsiTheme="minorHAnsi" w:cstheme="minorHAnsi"/>
          <w:sz w:val="22"/>
          <w:szCs w:val="22"/>
        </w:rPr>
        <w:t>k</w:t>
      </w:r>
      <w:r w:rsidRPr="00FE28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company’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we</w:t>
      </w:r>
      <w:r w:rsidRPr="00FE2818">
        <w:rPr>
          <w:rFonts w:asciiTheme="minorHAnsi" w:eastAsia="Arial" w:hAnsiTheme="minorHAnsi" w:cstheme="minorHAnsi"/>
          <w:sz w:val="22"/>
          <w:szCs w:val="22"/>
        </w:rPr>
        <w:t>b</w:t>
      </w:r>
      <w:r w:rsidRPr="00FE28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desig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department</w:t>
      </w:r>
      <w:r w:rsidRPr="00FE2818">
        <w:rPr>
          <w:rFonts w:asciiTheme="minorHAnsi" w:eastAsia="Arial" w:hAnsiTheme="minorHAnsi" w:cstheme="minorHAnsi"/>
          <w:sz w:val="22"/>
          <w:szCs w:val="22"/>
        </w:rPr>
        <w:t>.</w:t>
      </w:r>
      <w:r w:rsidRPr="00FE281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FE2818">
        <w:rPr>
          <w:rFonts w:asciiTheme="minorHAnsi" w:eastAsia="Arial" w:hAnsiTheme="minorHAnsi" w:cstheme="minorHAnsi"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tim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ther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wa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>re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ponsible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desig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ActionScrip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codin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>f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numbe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>f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interactiv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Flas</w:t>
      </w:r>
      <w:r w:rsidRPr="00FE2818">
        <w:rPr>
          <w:rFonts w:asciiTheme="minorHAnsi" w:eastAsia="Arial" w:hAnsiTheme="minorHAnsi" w:cstheme="minorHAnsi"/>
          <w:sz w:val="22"/>
          <w:szCs w:val="22"/>
        </w:rPr>
        <w:t>h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movies.</w:t>
      </w:r>
    </w:p>
    <w:p w14:paraId="262B1D1A" w14:textId="77777777" w:rsidR="00383E55" w:rsidRPr="00FE2818" w:rsidRDefault="00383E55" w:rsidP="00FE281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F083F71" w14:textId="77777777" w:rsidR="00383E55" w:rsidRPr="00FE2818" w:rsidRDefault="00FE2818" w:rsidP="00FE2818">
      <w:pPr>
        <w:ind w:left="1720" w:right="424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>Firs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>Choic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>Travel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>Brighton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>Fe</w:t>
      </w:r>
      <w:r w:rsidRPr="00FE2818">
        <w:rPr>
          <w:rFonts w:asciiTheme="minorHAnsi" w:eastAsia="Arial" w:hAnsiTheme="minorHAnsi" w:cstheme="minorHAnsi"/>
          <w:sz w:val="22"/>
          <w:szCs w:val="22"/>
        </w:rPr>
        <w:t>b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–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>Au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>1999</w:t>
      </w:r>
    </w:p>
    <w:p w14:paraId="5A76B973" w14:textId="77777777" w:rsidR="00383E55" w:rsidRPr="00FE2818" w:rsidRDefault="00FE2818" w:rsidP="00FE2818">
      <w:pPr>
        <w:spacing w:before="84"/>
        <w:ind w:left="1720" w:right="70"/>
        <w:jc w:val="both"/>
        <w:rPr>
          <w:rFonts w:asciiTheme="minorHAnsi" w:eastAsia="Arial" w:hAnsiTheme="minorHAnsi" w:cstheme="minorHAnsi"/>
          <w:sz w:val="22"/>
          <w:szCs w:val="22"/>
        </w:rPr>
        <w:sectPr w:rsidR="00383E55" w:rsidRPr="00FE2818">
          <w:pgSz w:w="11900" w:h="16840"/>
          <w:pgMar w:top="620" w:right="440" w:bottom="280" w:left="480" w:header="720" w:footer="720" w:gutter="0"/>
          <w:cols w:space="720"/>
        </w:sectPr>
      </w:pP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Workin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par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>f</w:t>
      </w:r>
      <w:r w:rsidRPr="00FE281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th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Brochur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Produc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tio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tea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m 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thi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s 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tra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FE2818">
        <w:rPr>
          <w:rFonts w:asciiTheme="minorHAnsi" w:eastAsia="Arial" w:hAnsiTheme="minorHAnsi" w:cstheme="minorHAnsi"/>
          <w:sz w:val="22"/>
          <w:szCs w:val="22"/>
        </w:rPr>
        <w:t>l</w:t>
      </w:r>
      <w:r w:rsidRPr="00FE281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company’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head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office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I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wa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responsibl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layin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brochure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QuarkXPress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designing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logo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pag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element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Illustrator</w:t>
      </w:r>
      <w:r w:rsidRPr="00FE2818">
        <w:rPr>
          <w:rFonts w:asciiTheme="minorHAnsi" w:eastAsia="Arial" w:hAnsiTheme="minorHAnsi" w:cstheme="minorHAnsi"/>
          <w:sz w:val="22"/>
          <w:szCs w:val="22"/>
        </w:rPr>
        <w:t>.</w:t>
      </w:r>
      <w:r w:rsidRPr="00FE2818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al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carrie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out</w:t>
      </w:r>
      <w:r w:rsidRPr="00FE28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technica</w:t>
      </w:r>
      <w:r w:rsidRPr="00FE2818">
        <w:rPr>
          <w:rFonts w:asciiTheme="minorHAnsi" w:eastAsia="Arial" w:hAnsiTheme="minorHAnsi" w:cstheme="minorHAnsi"/>
          <w:sz w:val="22"/>
          <w:szCs w:val="22"/>
        </w:rPr>
        <w:t>l</w:t>
      </w:r>
      <w:r w:rsidRPr="00FE2818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maintenanc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3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th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Macintos</w:t>
      </w:r>
      <w:r w:rsidRPr="00FE2818">
        <w:rPr>
          <w:rFonts w:asciiTheme="minorHAnsi" w:eastAsia="Arial" w:hAnsiTheme="minorHAnsi" w:cstheme="minorHAnsi"/>
          <w:sz w:val="22"/>
          <w:szCs w:val="22"/>
        </w:rPr>
        <w:t>h</w:t>
      </w:r>
      <w:r w:rsidRPr="00FE2818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network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includin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networ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k 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configuration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fon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t 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managemen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and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genera</w:t>
      </w:r>
      <w:r w:rsidRPr="00FE2818">
        <w:rPr>
          <w:rFonts w:asciiTheme="minorHAnsi" w:eastAsia="Arial" w:hAnsiTheme="minorHAnsi" w:cstheme="minorHAnsi"/>
          <w:sz w:val="22"/>
          <w:szCs w:val="22"/>
        </w:rPr>
        <w:t>l</w:t>
      </w:r>
      <w:r w:rsidRPr="00FE281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troubleshooting.</w:t>
      </w:r>
    </w:p>
    <w:p w14:paraId="17B56418" w14:textId="77777777" w:rsidR="00383E55" w:rsidRPr="00FE2818" w:rsidRDefault="00FE2818" w:rsidP="00FE2818">
      <w:pPr>
        <w:spacing w:before="75"/>
        <w:ind w:left="1440" w:right="47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b/>
          <w:sz w:val="22"/>
          <w:szCs w:val="22"/>
        </w:rPr>
        <w:lastRenderedPageBreak/>
        <w:t>Mercury Press</w:t>
      </w:r>
      <w:r w:rsidRPr="00FE2818">
        <w:rPr>
          <w:rFonts w:asciiTheme="minorHAnsi" w:eastAsia="Arial" w:hAnsiTheme="minorHAnsi" w:cstheme="minorHAnsi"/>
          <w:sz w:val="22"/>
          <w:szCs w:val="22"/>
        </w:rPr>
        <w:t>, Crawley, Mar – Apr 1999</w:t>
      </w:r>
    </w:p>
    <w:p w14:paraId="24CDB51A" w14:textId="77777777" w:rsidR="00383E55" w:rsidRPr="00FE2818" w:rsidRDefault="00FE2818" w:rsidP="00FE2818">
      <w:pPr>
        <w:spacing w:before="84"/>
        <w:ind w:left="1440" w:right="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Designe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corporat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brochure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advertisin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usin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QuarkXPres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P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ho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ho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whils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workin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thi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prin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marketin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company.</w:t>
      </w:r>
    </w:p>
    <w:p w14:paraId="02A96BC2" w14:textId="77777777" w:rsidR="00383E55" w:rsidRPr="00FE2818" w:rsidRDefault="00383E55" w:rsidP="00FE281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897A5A1" w14:textId="77777777" w:rsidR="00383E55" w:rsidRPr="00FE2818" w:rsidRDefault="00FE2818" w:rsidP="00FE2818">
      <w:pPr>
        <w:ind w:left="1440" w:right="330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b/>
          <w:sz w:val="22"/>
          <w:szCs w:val="22"/>
        </w:rPr>
        <w:t>Beaumont Schubert Ltd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Hove, June 1997 – Jan </w:t>
      </w:r>
      <w:r w:rsidRPr="00FE2818">
        <w:rPr>
          <w:rFonts w:asciiTheme="minorHAnsi" w:eastAsia="Arial" w:hAnsiTheme="minorHAnsi" w:cstheme="minorHAnsi"/>
          <w:sz w:val="22"/>
          <w:szCs w:val="22"/>
        </w:rPr>
        <w:t>1999</w:t>
      </w:r>
    </w:p>
    <w:p w14:paraId="2CB9D527" w14:textId="77777777" w:rsidR="00383E55" w:rsidRPr="00FE2818" w:rsidRDefault="00FE2818" w:rsidP="00FE2818">
      <w:pPr>
        <w:spacing w:before="84"/>
        <w:ind w:left="1440" w:right="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Workin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wit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QuarkXPress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Photoshop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Illustrato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FreeHan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n a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Macintosh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wa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responsibl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fo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th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monthl</w:t>
      </w:r>
      <w:r w:rsidRPr="00FE2818">
        <w:rPr>
          <w:rFonts w:asciiTheme="minorHAnsi" w:eastAsia="Arial" w:hAnsiTheme="minorHAnsi" w:cstheme="minorHAnsi"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desig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E281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>f</w:t>
      </w:r>
      <w:r w:rsidRPr="00FE2818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Sc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ene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Brighton’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s 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FE2818">
        <w:rPr>
          <w:rFonts w:asciiTheme="minorHAnsi" w:eastAsia="Arial" w:hAnsiTheme="minorHAnsi" w:cstheme="minorHAnsi"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community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magazine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mos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advert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withi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it</w:t>
      </w:r>
      <w:r w:rsidRPr="00FE2818">
        <w:rPr>
          <w:rFonts w:asciiTheme="minorHAnsi" w:eastAsia="Arial" w:hAnsiTheme="minorHAnsi" w:cstheme="minorHAnsi"/>
          <w:sz w:val="22"/>
          <w:szCs w:val="22"/>
        </w:rPr>
        <w:t>. I</w:t>
      </w:r>
      <w:r w:rsidRPr="00FE28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als</w:t>
      </w:r>
      <w:r w:rsidRPr="00FE2818">
        <w:rPr>
          <w:rFonts w:asciiTheme="minorHAnsi" w:eastAsia="Arial" w:hAnsiTheme="minorHAnsi" w:cstheme="minorHAnsi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produce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advert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Impac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(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Brighto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listing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magazine)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designe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man</w:t>
      </w:r>
      <w:r w:rsidRPr="00FE2818">
        <w:rPr>
          <w:rFonts w:asciiTheme="minorHAnsi" w:eastAsia="Arial" w:hAnsiTheme="minorHAnsi" w:cstheme="minorHAnsi"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othe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piece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s 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>f</w:t>
      </w:r>
      <w:r w:rsidRPr="00FE281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wor</w:t>
      </w:r>
      <w:r w:rsidRPr="00FE2818">
        <w:rPr>
          <w:rFonts w:asciiTheme="minorHAnsi" w:eastAsia="Arial" w:hAnsiTheme="minorHAnsi" w:cstheme="minorHAnsi"/>
          <w:sz w:val="22"/>
          <w:szCs w:val="22"/>
        </w:rPr>
        <w:t>k</w:t>
      </w:r>
      <w:r w:rsidRPr="00FE2818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print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includin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theatr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clu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b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publicity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Offse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lith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printin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wa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don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site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>fo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whic</w:t>
      </w:r>
      <w:r w:rsidRPr="00FE2818">
        <w:rPr>
          <w:rFonts w:asciiTheme="minorHAnsi" w:eastAsia="Arial" w:hAnsiTheme="minorHAnsi" w:cstheme="minorHAnsi"/>
          <w:sz w:val="22"/>
          <w:szCs w:val="22"/>
        </w:rPr>
        <w:t>h</w:t>
      </w:r>
      <w:r w:rsidRPr="00FE281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outpu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fil</w:t>
      </w:r>
      <w:r w:rsidRPr="00FE2818">
        <w:rPr>
          <w:rFonts w:asciiTheme="minorHAnsi" w:eastAsia="Arial" w:hAnsiTheme="minorHAnsi" w:cstheme="minorHAnsi"/>
          <w:sz w:val="22"/>
          <w:szCs w:val="22"/>
        </w:rPr>
        <w:t>m</w:t>
      </w:r>
      <w:r w:rsidRPr="00FE28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vi</w:t>
      </w:r>
      <w:r w:rsidRPr="00FE2818">
        <w:rPr>
          <w:rFonts w:asciiTheme="minorHAnsi" w:eastAsia="Arial" w:hAnsiTheme="minorHAnsi" w:cstheme="minorHAnsi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imagesetter</w:t>
      </w:r>
      <w:r w:rsidRPr="00FE2818">
        <w:rPr>
          <w:rFonts w:asciiTheme="minorHAnsi" w:eastAsia="Arial" w:hAnsiTheme="minorHAnsi" w:cstheme="minorHAnsi"/>
          <w:sz w:val="22"/>
          <w:szCs w:val="22"/>
        </w:rPr>
        <w:t>.</w:t>
      </w:r>
      <w:r w:rsidRPr="00FE2818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FE2818">
        <w:rPr>
          <w:rFonts w:asciiTheme="minorHAnsi" w:eastAsia="Arial" w:hAnsiTheme="minorHAnsi" w:cstheme="minorHAnsi"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tim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there,</w:t>
      </w:r>
      <w:r w:rsidRPr="00FE28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redesigne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Scene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instigate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>ne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filin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systems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carrie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ou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technica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maintenanc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th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Macintos</w:t>
      </w:r>
      <w:r w:rsidRPr="00FE2818">
        <w:rPr>
          <w:rFonts w:asciiTheme="minorHAnsi" w:eastAsia="Arial" w:hAnsiTheme="minorHAnsi" w:cstheme="minorHAnsi"/>
          <w:sz w:val="22"/>
          <w:szCs w:val="22"/>
        </w:rPr>
        <w:t>h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system, includin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g 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th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E28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settin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E28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u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FE281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E28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network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E28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th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E28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configuratio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E28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hardwar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E281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software.</w:t>
      </w:r>
    </w:p>
    <w:p w14:paraId="70330478" w14:textId="77777777" w:rsidR="00383E55" w:rsidRPr="00FE2818" w:rsidRDefault="00383E55" w:rsidP="00FE281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03F5E7C" w14:textId="77777777" w:rsidR="00383E55" w:rsidRPr="00FE2818" w:rsidRDefault="00FE2818" w:rsidP="00FE2818">
      <w:pPr>
        <w:ind w:left="1440" w:right="374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b/>
          <w:sz w:val="22"/>
          <w:szCs w:val="22"/>
        </w:rPr>
        <w:t>Soul Jazz on Se</w:t>
      </w: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z w:val="22"/>
          <w:szCs w:val="22"/>
        </w:rPr>
        <w:t>, Brighton, Sept 1995 – Mar 1997</w:t>
      </w:r>
    </w:p>
    <w:p w14:paraId="4A18B4A8" w14:textId="77777777" w:rsidR="00383E55" w:rsidRPr="00FE2818" w:rsidRDefault="00FE2818" w:rsidP="00FE2818">
      <w:pPr>
        <w:spacing w:before="84"/>
        <w:ind w:left="1440" w:right="124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Designe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logo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corporat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identit</w:t>
      </w:r>
      <w:r w:rsidRPr="00FE2818">
        <w:rPr>
          <w:rFonts w:asciiTheme="minorHAnsi" w:eastAsia="Arial" w:hAnsiTheme="minorHAnsi" w:cstheme="minorHAnsi"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advertisin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thi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recor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shop.</w:t>
      </w:r>
    </w:p>
    <w:p w14:paraId="30D76361" w14:textId="77777777" w:rsidR="00383E55" w:rsidRPr="00FE2818" w:rsidRDefault="00383E55" w:rsidP="00FE281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20C4B9E" w14:textId="77777777" w:rsidR="00383E55" w:rsidRPr="00FE2818" w:rsidRDefault="00FE2818" w:rsidP="00FE2818">
      <w:pPr>
        <w:ind w:left="1440" w:right="40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b/>
          <w:sz w:val="22"/>
          <w:szCs w:val="22"/>
        </w:rPr>
        <w:t>Friction</w:t>
      </w:r>
      <w:r w:rsidRPr="00FE281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Records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Hove, June 1996 – (ongoing)</w:t>
      </w:r>
    </w:p>
    <w:p w14:paraId="3CBDBBE6" w14:textId="77777777" w:rsidR="00383E55" w:rsidRPr="00FE2818" w:rsidRDefault="00FE2818" w:rsidP="00FE2818">
      <w:pPr>
        <w:spacing w:before="84"/>
        <w:ind w:left="1440" w:right="7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Workin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fo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thi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independen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recor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label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I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hav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designe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th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cover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>f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wide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variet</w:t>
      </w:r>
      <w:r w:rsidRPr="00FE2818">
        <w:rPr>
          <w:rFonts w:asciiTheme="minorHAnsi" w:eastAsia="Arial" w:hAnsiTheme="minorHAnsi" w:cstheme="minorHAnsi"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>f</w:t>
      </w:r>
      <w:r w:rsidRPr="00FE28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musi</w:t>
      </w:r>
      <w:r w:rsidRPr="00FE2818">
        <w:rPr>
          <w:rFonts w:asciiTheme="minorHAnsi" w:eastAsia="Arial" w:hAnsiTheme="minorHAnsi" w:cstheme="minorHAnsi"/>
          <w:sz w:val="22"/>
          <w:szCs w:val="22"/>
        </w:rPr>
        <w:t>c</w:t>
      </w:r>
      <w:r w:rsidRPr="00FE28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spoke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wor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albums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includin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punk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psychedelia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roc</w:t>
      </w:r>
      <w:r w:rsidRPr="00FE2818">
        <w:rPr>
          <w:rFonts w:asciiTheme="minorHAnsi" w:eastAsia="Arial" w:hAnsiTheme="minorHAnsi" w:cstheme="minorHAnsi"/>
          <w:sz w:val="22"/>
          <w:szCs w:val="22"/>
        </w:rPr>
        <w:t>k</w:t>
      </w:r>
      <w:r w:rsidRPr="00FE2818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Charle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Bukowsk</w:t>
      </w:r>
      <w:r w:rsidRPr="00FE2818">
        <w:rPr>
          <w:rFonts w:asciiTheme="minorHAnsi" w:eastAsia="Arial" w:hAnsiTheme="minorHAnsi" w:cstheme="minorHAnsi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poetry.</w:t>
      </w:r>
    </w:p>
    <w:p w14:paraId="55DE35AE" w14:textId="77777777" w:rsidR="00383E55" w:rsidRPr="00FE2818" w:rsidRDefault="00383E55" w:rsidP="00FE281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8BE26DB" w14:textId="77777777" w:rsidR="00383E55" w:rsidRPr="00FE2818" w:rsidRDefault="00FE2818" w:rsidP="00FE2818">
      <w:pPr>
        <w:ind w:left="1440" w:right="322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b/>
          <w:sz w:val="22"/>
          <w:szCs w:val="22"/>
        </w:rPr>
        <w:t>The Wildcat Collection</w:t>
      </w:r>
      <w:r w:rsidRPr="00FE2818">
        <w:rPr>
          <w:rFonts w:asciiTheme="minorHAnsi" w:eastAsia="Arial" w:hAnsiTheme="minorHAnsi" w:cstheme="minorHAnsi"/>
          <w:sz w:val="22"/>
          <w:szCs w:val="22"/>
        </w:rPr>
        <w:t>, Brighton, Jan 1995 – Feb 1997</w:t>
      </w:r>
    </w:p>
    <w:p w14:paraId="41E586CF" w14:textId="77777777" w:rsidR="00383E55" w:rsidRPr="00FE2818" w:rsidRDefault="00FE2818" w:rsidP="00FE2818">
      <w:pPr>
        <w:spacing w:before="84"/>
        <w:ind w:left="1440" w:right="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Workin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wit</w:t>
      </w:r>
      <w:r w:rsidRPr="00FE2818">
        <w:rPr>
          <w:rFonts w:asciiTheme="minorHAnsi" w:eastAsia="Arial" w:hAnsiTheme="minorHAnsi" w:cstheme="minorHAnsi"/>
          <w:sz w:val="22"/>
          <w:szCs w:val="22"/>
        </w:rPr>
        <w:t>h</w:t>
      </w:r>
      <w:r w:rsidRPr="00FE281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QuarkXPress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Photoshop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CorelDra</w:t>
      </w:r>
      <w:r w:rsidRPr="00FE2818">
        <w:rPr>
          <w:rFonts w:asciiTheme="minorHAnsi" w:eastAsia="Arial" w:hAnsiTheme="minorHAnsi" w:cstheme="minorHAnsi"/>
          <w:sz w:val="22"/>
          <w:szCs w:val="22"/>
        </w:rPr>
        <w:t>w</w:t>
      </w:r>
      <w:r w:rsidRPr="00FE281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Ra</w:t>
      </w:r>
      <w:r w:rsidRPr="00FE2818">
        <w:rPr>
          <w:rFonts w:asciiTheme="minorHAnsi" w:eastAsia="Arial" w:hAnsiTheme="minorHAnsi" w:cstheme="minorHAnsi"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ea</w:t>
      </w:r>
      <w:r w:rsidRPr="00FE2818">
        <w:rPr>
          <w:rFonts w:asciiTheme="minorHAnsi" w:eastAsia="Arial" w:hAnsiTheme="minorHAnsi" w:cstheme="minorHAnsi"/>
          <w:sz w:val="22"/>
          <w:szCs w:val="22"/>
        </w:rPr>
        <w:t>m</w:t>
      </w:r>
      <w:r w:rsidRPr="00FE2818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Designe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r  for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Windows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wa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responsibl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fo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al</w:t>
      </w:r>
      <w:r w:rsidRPr="00FE2818">
        <w:rPr>
          <w:rFonts w:asciiTheme="minorHAnsi" w:eastAsia="Arial" w:hAnsiTheme="minorHAnsi" w:cstheme="minorHAnsi"/>
          <w:sz w:val="22"/>
          <w:szCs w:val="22"/>
        </w:rPr>
        <w:t>l</w:t>
      </w:r>
      <w:r w:rsidRPr="00FE2818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prin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desig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fo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thi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Brighto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n 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body-pierc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in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company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Publicit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y I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produce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include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catalogues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adverts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flyers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posters,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stationer</w:t>
      </w:r>
      <w:r w:rsidRPr="00FE2818">
        <w:rPr>
          <w:rFonts w:asciiTheme="minorHAnsi" w:eastAsia="Arial" w:hAnsiTheme="minorHAnsi" w:cstheme="minorHAnsi"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logos.</w:t>
      </w:r>
    </w:p>
    <w:p w14:paraId="1D719894" w14:textId="77777777" w:rsidR="00383E55" w:rsidRPr="00FE2818" w:rsidRDefault="00383E55" w:rsidP="00FE281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9F73664" w14:textId="77777777" w:rsidR="00383E55" w:rsidRPr="00FE2818" w:rsidRDefault="00FE2818" w:rsidP="00FE2818">
      <w:pPr>
        <w:ind w:left="262" w:right="226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b/>
          <w:spacing w:val="-4"/>
          <w:sz w:val="22"/>
          <w:szCs w:val="22"/>
        </w:rPr>
        <w:t>Trainin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 xml:space="preserve">g  </w:t>
      </w:r>
      <w:r w:rsidRPr="00FE2818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>We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Desig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Course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FD</w:t>
      </w:r>
      <w:r w:rsidRPr="00FE2818">
        <w:rPr>
          <w:rFonts w:asciiTheme="minorHAnsi" w:eastAsia="Arial" w:hAnsiTheme="minorHAnsi" w:cstheme="minorHAnsi"/>
          <w:sz w:val="22"/>
          <w:szCs w:val="22"/>
        </w:rPr>
        <w:t>M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Grou</w:t>
      </w:r>
      <w:r w:rsidRPr="00FE2818">
        <w:rPr>
          <w:rFonts w:asciiTheme="minorHAnsi" w:eastAsia="Arial" w:hAnsiTheme="minorHAnsi" w:cstheme="minorHAnsi"/>
          <w:sz w:val="22"/>
          <w:szCs w:val="22"/>
        </w:rPr>
        <w:t>p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Plc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Brighton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Jul</w:t>
      </w:r>
      <w:r w:rsidRPr="00FE2818">
        <w:rPr>
          <w:rFonts w:asciiTheme="minorHAnsi" w:eastAsia="Arial" w:hAnsiTheme="minorHAnsi" w:cstheme="minorHAnsi"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–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Sep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2000</w:t>
      </w:r>
    </w:p>
    <w:p w14:paraId="0BEE5EE4" w14:textId="77777777" w:rsidR="00383E55" w:rsidRPr="00FE2818" w:rsidRDefault="00FE2818" w:rsidP="00FE2818">
      <w:pPr>
        <w:spacing w:before="84"/>
        <w:ind w:left="1440" w:right="14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Learn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Flash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Dreamweaver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JavaScript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CSS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HTM</w:t>
      </w:r>
      <w:r w:rsidRPr="00FE2818">
        <w:rPr>
          <w:rFonts w:asciiTheme="minorHAnsi" w:eastAsia="Arial" w:hAnsiTheme="minorHAnsi" w:cstheme="minorHAnsi"/>
          <w:sz w:val="22"/>
          <w:szCs w:val="22"/>
        </w:rPr>
        <w:t>L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ImageRead</w:t>
      </w:r>
      <w:r w:rsidRPr="00FE2818">
        <w:rPr>
          <w:rFonts w:asciiTheme="minorHAnsi" w:eastAsia="Arial" w:hAnsiTheme="minorHAnsi" w:cstheme="minorHAnsi"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Windows.</w:t>
      </w:r>
    </w:p>
    <w:p w14:paraId="52BB0C05" w14:textId="77777777" w:rsidR="00383E55" w:rsidRPr="00FE2818" w:rsidRDefault="00383E55" w:rsidP="00FE281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CC908AF" w14:textId="77777777" w:rsidR="00383E55" w:rsidRPr="00FE2818" w:rsidRDefault="00FE2818" w:rsidP="00FE281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b/>
          <w:spacing w:val="-5"/>
          <w:sz w:val="22"/>
          <w:szCs w:val="22"/>
        </w:rPr>
        <w:t>Educatio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 xml:space="preserve">n  </w:t>
      </w:r>
      <w:r w:rsidRPr="00FE2818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>Universit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E281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>Brighto</w:t>
      </w:r>
      <w:r w:rsidRPr="00FE2818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>Sep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>199</w:t>
      </w:r>
      <w:r w:rsidRPr="00FE2818">
        <w:rPr>
          <w:rFonts w:asciiTheme="minorHAnsi" w:eastAsia="Arial" w:hAnsiTheme="minorHAnsi" w:cstheme="minorHAnsi"/>
          <w:sz w:val="22"/>
          <w:szCs w:val="22"/>
        </w:rPr>
        <w:t>2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–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>Jun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>1994</w:t>
      </w:r>
    </w:p>
    <w:p w14:paraId="775F1EDA" w14:textId="77777777" w:rsidR="00383E55" w:rsidRPr="00FE2818" w:rsidRDefault="00FE2818" w:rsidP="00FE2818">
      <w:pPr>
        <w:spacing w:before="84"/>
        <w:ind w:left="1440" w:right="7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Tw</w:t>
      </w:r>
      <w:r w:rsidRPr="00FE2818">
        <w:rPr>
          <w:rFonts w:asciiTheme="minorHAnsi" w:eastAsia="Arial" w:hAnsiTheme="minorHAnsi" w:cstheme="minorHAnsi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year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E2818">
        <w:rPr>
          <w:rFonts w:asciiTheme="minorHAnsi" w:eastAsia="Arial" w:hAnsiTheme="minorHAnsi" w:cstheme="minorHAnsi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(Hons</w:t>
      </w:r>
      <w:r w:rsidRPr="00FE2818">
        <w:rPr>
          <w:rFonts w:asciiTheme="minorHAnsi" w:eastAsia="Arial" w:hAnsiTheme="minorHAnsi" w:cstheme="minorHAnsi"/>
          <w:sz w:val="22"/>
          <w:szCs w:val="22"/>
        </w:rPr>
        <w:t>)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Desig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course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specialisin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Ceramics</w:t>
      </w:r>
      <w:r w:rsidRPr="00FE2818">
        <w:rPr>
          <w:rFonts w:asciiTheme="minorHAnsi" w:eastAsia="Arial" w:hAnsiTheme="minorHAnsi" w:cstheme="minorHAnsi"/>
          <w:sz w:val="22"/>
          <w:szCs w:val="22"/>
        </w:rPr>
        <w:t>.</w:t>
      </w:r>
      <w:r w:rsidRPr="00FE2818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my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visua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researc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h I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wrot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program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Basi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3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CA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scrip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generat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virtual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sculpture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Macintosh.</w:t>
      </w:r>
    </w:p>
    <w:p w14:paraId="172F8603" w14:textId="77777777" w:rsidR="00383E55" w:rsidRPr="00FE2818" w:rsidRDefault="00383E55" w:rsidP="00FE281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534DB76" w14:textId="77777777" w:rsidR="00383E55" w:rsidRPr="00FE2818" w:rsidRDefault="00FE2818" w:rsidP="00FE2818">
      <w:pPr>
        <w:ind w:left="1440" w:right="174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>Ken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Institut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o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Ar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an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Desig</w:t>
      </w:r>
      <w:r w:rsidRPr="00FE2818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Canterbury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>Sep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199</w:t>
      </w:r>
      <w:r w:rsidRPr="00FE2818">
        <w:rPr>
          <w:rFonts w:asciiTheme="minorHAnsi" w:eastAsia="Arial" w:hAnsiTheme="minorHAnsi" w:cstheme="minorHAnsi"/>
          <w:sz w:val="22"/>
          <w:szCs w:val="22"/>
        </w:rPr>
        <w:t>1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z w:val="22"/>
          <w:szCs w:val="22"/>
        </w:rPr>
        <w:t>–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Jun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-1"/>
          <w:sz w:val="22"/>
          <w:szCs w:val="22"/>
        </w:rPr>
        <w:t>1992</w:t>
      </w:r>
    </w:p>
    <w:p w14:paraId="27D40474" w14:textId="77777777" w:rsidR="00383E55" w:rsidRPr="00FE2818" w:rsidRDefault="00FE2818" w:rsidP="00FE2818">
      <w:pPr>
        <w:spacing w:before="84"/>
        <w:ind w:left="1440" w:right="596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BTE</w:t>
      </w:r>
      <w:r w:rsidRPr="00FE2818">
        <w:rPr>
          <w:rFonts w:asciiTheme="minorHAnsi" w:eastAsia="Arial" w:hAnsiTheme="minorHAnsi" w:cstheme="minorHAnsi"/>
          <w:sz w:val="22"/>
          <w:szCs w:val="22"/>
        </w:rPr>
        <w:t>C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Genera</w:t>
      </w:r>
      <w:r w:rsidRPr="00FE2818">
        <w:rPr>
          <w:rFonts w:asciiTheme="minorHAnsi" w:eastAsia="Arial" w:hAnsiTheme="minorHAnsi" w:cstheme="minorHAnsi"/>
          <w:sz w:val="22"/>
          <w:szCs w:val="22"/>
        </w:rPr>
        <w:t>l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FE2818">
        <w:rPr>
          <w:rFonts w:asciiTheme="minorHAnsi" w:eastAsia="Arial" w:hAnsiTheme="minorHAnsi" w:cstheme="minorHAnsi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Design</w:t>
      </w:r>
    </w:p>
    <w:p w14:paraId="0BBB8DAA" w14:textId="77777777" w:rsidR="00383E55" w:rsidRPr="00FE2818" w:rsidRDefault="00383E55" w:rsidP="00FE281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5367D16" w14:textId="77777777" w:rsidR="00383E55" w:rsidRPr="00FE2818" w:rsidRDefault="00FE2818" w:rsidP="00FE2818">
      <w:pPr>
        <w:tabs>
          <w:tab w:val="left" w:pos="1440"/>
        </w:tabs>
        <w:ind w:left="1440" w:right="76" w:hanging="124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b/>
          <w:spacing w:val="2"/>
          <w:sz w:val="22"/>
          <w:szCs w:val="22"/>
        </w:rPr>
        <w:t>Interest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b/>
          <w:sz w:val="22"/>
          <w:szCs w:val="22"/>
        </w:rPr>
        <w:tab/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Cyclin</w:t>
      </w:r>
      <w:r w:rsidRPr="00FE2818">
        <w:rPr>
          <w:rFonts w:asciiTheme="minorHAnsi" w:eastAsia="Arial" w:hAnsiTheme="minorHAnsi" w:cstheme="minorHAnsi"/>
          <w:sz w:val="22"/>
          <w:szCs w:val="22"/>
        </w:rPr>
        <w:t>g</w:t>
      </w:r>
      <w:r w:rsidRPr="00FE28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E2818">
        <w:rPr>
          <w:rFonts w:asciiTheme="minorHAnsi" w:eastAsia="Arial" w:hAnsiTheme="minorHAnsi" w:cstheme="minorHAnsi"/>
          <w:sz w:val="22"/>
          <w:szCs w:val="22"/>
        </w:rPr>
        <w:t>I</w:t>
      </w:r>
      <w:r w:rsidRPr="00FE281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hav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ambitio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cycl</w:t>
      </w:r>
      <w:r w:rsidRPr="00FE2818">
        <w:rPr>
          <w:rFonts w:asciiTheme="minorHAnsi" w:eastAsia="Arial" w:hAnsiTheme="minorHAnsi" w:cstheme="minorHAnsi"/>
          <w:sz w:val="22"/>
          <w:szCs w:val="22"/>
        </w:rPr>
        <w:t>e</w:t>
      </w:r>
      <w:r w:rsidRPr="00FE281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fro</w:t>
      </w:r>
      <w:r w:rsidRPr="00FE2818">
        <w:rPr>
          <w:rFonts w:asciiTheme="minorHAnsi" w:eastAsia="Arial" w:hAnsiTheme="minorHAnsi" w:cstheme="minorHAnsi"/>
          <w:sz w:val="22"/>
          <w:szCs w:val="22"/>
        </w:rPr>
        <w:t>m</w:t>
      </w:r>
      <w:r w:rsidRPr="00FE2818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Jerse</w:t>
      </w:r>
      <w:r w:rsidRPr="00FE2818">
        <w:rPr>
          <w:rFonts w:asciiTheme="minorHAnsi" w:eastAsia="Arial" w:hAnsiTheme="minorHAnsi" w:cstheme="minorHAnsi"/>
          <w:sz w:val="22"/>
          <w:szCs w:val="22"/>
        </w:rPr>
        <w:t>y</w:t>
      </w:r>
      <w:r w:rsidRPr="00FE281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E2818">
        <w:rPr>
          <w:rFonts w:asciiTheme="minorHAnsi" w:eastAsia="Arial" w:hAnsiTheme="minorHAnsi" w:cstheme="minorHAnsi"/>
          <w:sz w:val="22"/>
          <w:szCs w:val="22"/>
        </w:rPr>
        <w:t>o</w:t>
      </w:r>
      <w:r w:rsidRPr="00FE2818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Shetland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vi</w:t>
      </w:r>
      <w:r w:rsidRPr="00FE2818">
        <w:rPr>
          <w:rFonts w:asciiTheme="minorHAnsi" w:eastAsia="Arial" w:hAnsiTheme="minorHAnsi" w:cstheme="minorHAnsi"/>
          <w:sz w:val="22"/>
          <w:szCs w:val="22"/>
        </w:rPr>
        <w:t>a</w:t>
      </w:r>
      <w:r w:rsidRPr="00FE2818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4"/>
          <w:sz w:val="22"/>
          <w:szCs w:val="22"/>
        </w:rPr>
        <w:t>Land’</w:t>
      </w:r>
      <w:r w:rsidRPr="00FE2818">
        <w:rPr>
          <w:rFonts w:asciiTheme="minorHAnsi" w:eastAsia="Arial" w:hAnsiTheme="minorHAnsi" w:cstheme="minorHAnsi"/>
          <w:sz w:val="22"/>
          <w:szCs w:val="22"/>
        </w:rPr>
        <w:t>s</w:t>
      </w:r>
      <w:r w:rsidRPr="00FE2818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FE2818">
        <w:rPr>
          <w:rFonts w:asciiTheme="minorHAnsi" w:eastAsia="Arial" w:hAnsiTheme="minorHAnsi" w:cstheme="minorHAnsi"/>
          <w:sz w:val="22"/>
          <w:szCs w:val="22"/>
        </w:rPr>
        <w:t>d</w:t>
      </w:r>
      <w:r w:rsidRPr="00FE281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0"/>
          <w:sz w:val="22"/>
          <w:szCs w:val="22"/>
        </w:rPr>
        <w:t>an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Joh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O’Groats)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mountai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E281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bikin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E28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aroun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E281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th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Sout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Downs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281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5"/>
          <w:sz w:val="22"/>
          <w:szCs w:val="22"/>
        </w:rPr>
        <w:t>ar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t  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>hous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E281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9"/>
          <w:sz w:val="22"/>
          <w:szCs w:val="22"/>
        </w:rPr>
        <w:t>cinem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(favourit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directors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Nicola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Roeg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Kevi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Macdonald)</w:t>
      </w:r>
      <w:r w:rsidRPr="00FE281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>panorami</w:t>
      </w:r>
      <w:r w:rsidRPr="00FE2818">
        <w:rPr>
          <w:rFonts w:asciiTheme="minorHAnsi" w:eastAsia="Arial" w:hAnsiTheme="minorHAnsi" w:cstheme="minorHAnsi"/>
          <w:sz w:val="22"/>
          <w:szCs w:val="22"/>
        </w:rPr>
        <w:t>c</w:t>
      </w:r>
      <w:r w:rsidRPr="00FE281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photography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(inspiration</w:t>
      </w:r>
      <w:r w:rsidRPr="00FE2818">
        <w:rPr>
          <w:rFonts w:asciiTheme="minorHAnsi" w:eastAsia="Arial" w:hAnsiTheme="minorHAnsi" w:cstheme="minorHAnsi"/>
          <w:sz w:val="22"/>
          <w:szCs w:val="22"/>
        </w:rPr>
        <w:t>:</w:t>
      </w:r>
      <w:r w:rsidRPr="00FE281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Ja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Dibbets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Steve</w:t>
      </w:r>
      <w:r w:rsidRPr="00FE2818">
        <w:rPr>
          <w:rFonts w:asciiTheme="minorHAnsi" w:eastAsia="Arial" w:hAnsiTheme="minorHAnsi" w:cstheme="minorHAnsi"/>
          <w:sz w:val="22"/>
          <w:szCs w:val="22"/>
        </w:rPr>
        <w:t>n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Pippin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Spence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Tunick)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music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DIY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travel</w:t>
      </w:r>
      <w:r w:rsidRPr="00FE2818">
        <w:rPr>
          <w:rFonts w:asciiTheme="minorHAnsi" w:eastAsia="Arial" w:hAnsiTheme="minorHAnsi" w:cstheme="minorHAnsi"/>
          <w:sz w:val="22"/>
          <w:szCs w:val="22"/>
        </w:rPr>
        <w:t>,</w:t>
      </w:r>
      <w:r w:rsidRPr="00FE281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1"/>
          <w:sz w:val="22"/>
          <w:szCs w:val="22"/>
        </w:rPr>
        <w:t>art.</w:t>
      </w:r>
    </w:p>
    <w:p w14:paraId="06699607" w14:textId="77777777" w:rsidR="00383E55" w:rsidRPr="00FE2818" w:rsidRDefault="00383E55" w:rsidP="00FE281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BAD46A3" w14:textId="77777777" w:rsidR="00383E55" w:rsidRPr="00FE2818" w:rsidRDefault="00383E55" w:rsidP="00FE2818">
      <w:pPr>
        <w:rPr>
          <w:rFonts w:asciiTheme="minorHAnsi" w:hAnsiTheme="minorHAnsi" w:cstheme="minorHAnsi"/>
          <w:sz w:val="22"/>
          <w:szCs w:val="22"/>
        </w:rPr>
      </w:pPr>
    </w:p>
    <w:p w14:paraId="617BA89D" w14:textId="77777777" w:rsidR="00383E55" w:rsidRPr="00FE2818" w:rsidRDefault="00383E55" w:rsidP="00FE2818">
      <w:pPr>
        <w:rPr>
          <w:rFonts w:asciiTheme="minorHAnsi" w:hAnsiTheme="minorHAnsi" w:cstheme="minorHAnsi"/>
          <w:sz w:val="22"/>
          <w:szCs w:val="22"/>
        </w:rPr>
      </w:pPr>
    </w:p>
    <w:p w14:paraId="60008139" w14:textId="77777777" w:rsidR="00383E55" w:rsidRPr="00FE2818" w:rsidRDefault="00383E55" w:rsidP="00FE2818">
      <w:pPr>
        <w:rPr>
          <w:rFonts w:asciiTheme="minorHAnsi" w:hAnsiTheme="minorHAnsi" w:cstheme="minorHAnsi"/>
          <w:sz w:val="22"/>
          <w:szCs w:val="22"/>
        </w:rPr>
      </w:pPr>
    </w:p>
    <w:p w14:paraId="0E6A6105" w14:textId="77777777" w:rsidR="00383E55" w:rsidRPr="00FE2818" w:rsidRDefault="00383E55" w:rsidP="00FE2818">
      <w:pPr>
        <w:rPr>
          <w:rFonts w:asciiTheme="minorHAnsi" w:hAnsiTheme="minorHAnsi" w:cstheme="minorHAnsi"/>
          <w:sz w:val="22"/>
          <w:szCs w:val="22"/>
        </w:rPr>
      </w:pPr>
    </w:p>
    <w:p w14:paraId="2218B337" w14:textId="77777777" w:rsidR="00383E55" w:rsidRPr="00FE2818" w:rsidRDefault="00383E55" w:rsidP="00FE2818">
      <w:pPr>
        <w:rPr>
          <w:rFonts w:asciiTheme="minorHAnsi" w:hAnsiTheme="minorHAnsi" w:cstheme="minorHAnsi"/>
          <w:sz w:val="22"/>
          <w:szCs w:val="22"/>
        </w:rPr>
      </w:pPr>
    </w:p>
    <w:p w14:paraId="28A019E0" w14:textId="77777777" w:rsidR="00383E55" w:rsidRPr="00FE2818" w:rsidRDefault="00FE2818" w:rsidP="00FE2818">
      <w:pPr>
        <w:ind w:left="1440" w:right="744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Decembe</w:t>
      </w:r>
      <w:r w:rsidRPr="00FE2818">
        <w:rPr>
          <w:rFonts w:asciiTheme="minorHAnsi" w:eastAsia="Arial" w:hAnsiTheme="minorHAnsi" w:cstheme="minorHAnsi"/>
          <w:sz w:val="22"/>
          <w:szCs w:val="22"/>
        </w:rPr>
        <w:t>r</w:t>
      </w:r>
      <w:r w:rsidRPr="00FE281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FE2818">
        <w:rPr>
          <w:rFonts w:asciiTheme="minorHAnsi" w:eastAsia="Arial" w:hAnsiTheme="minorHAnsi" w:cstheme="minorHAnsi"/>
          <w:spacing w:val="3"/>
          <w:sz w:val="22"/>
          <w:szCs w:val="22"/>
        </w:rPr>
        <w:t>2004</w:t>
      </w:r>
    </w:p>
    <w:sectPr w:rsidR="00383E55" w:rsidRPr="00FE2818">
      <w:pgSz w:w="11900" w:h="16840"/>
      <w:pgMar w:top="1040" w:right="4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E23BED"/>
    <w:multiLevelType w:val="multilevel"/>
    <w:tmpl w:val="711489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E55"/>
    <w:rsid w:val="00383E55"/>
    <w:rsid w:val="00FE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47CFA"/>
  <w15:docId w15:val="{E7A1155F-5634-40C7-9C0D-3869F7E8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E281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28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785</Words>
  <Characters>4480</Characters>
  <Application>Microsoft Office Word</Application>
  <DocSecurity>0</DocSecurity>
  <Lines>37</Lines>
  <Paragraphs>10</Paragraphs>
  <ScaleCrop>false</ScaleCrop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2021-06-23T15:06:00Z</dcterms:created>
  <dcterms:modified xsi:type="dcterms:W3CDTF">2021-06-23T15:09:00Z</dcterms:modified>
</cp:coreProperties>
</file>